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2077FC32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391CEB">
        <w:rPr>
          <w:sz w:val="32"/>
          <w:szCs w:val="32"/>
        </w:rPr>
        <w:t>1</w:t>
      </w:r>
      <w:r w:rsidRPr="00D6094F">
        <w:rPr>
          <w:sz w:val="32"/>
          <w:szCs w:val="32"/>
        </w:rPr>
        <w:t xml:space="preserve">. </w:t>
      </w:r>
      <w:r w:rsidR="003F6454">
        <w:rPr>
          <w:sz w:val="32"/>
          <w:szCs w:val="32"/>
        </w:rPr>
        <w:t xml:space="preserve">július </w:t>
      </w:r>
      <w:r w:rsidR="00F841AD">
        <w:rPr>
          <w:sz w:val="32"/>
          <w:szCs w:val="32"/>
        </w:rPr>
        <w:t>12</w:t>
      </w:r>
      <w:r w:rsidR="00BE2608">
        <w:rPr>
          <w:sz w:val="32"/>
          <w:szCs w:val="32"/>
        </w:rPr>
        <w:t>-ei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6923928F" w:rsidR="0037512C" w:rsidRPr="00DC5CC6" w:rsidRDefault="0037512C" w:rsidP="003F6454">
      <w:pPr>
        <w:pStyle w:val="Listaszerbekezds"/>
        <w:numPr>
          <w:ilvl w:val="0"/>
          <w:numId w:val="31"/>
        </w:numPr>
        <w:shd w:val="clear" w:color="auto" w:fill="FFFFFF"/>
        <w:spacing w:line="240" w:lineRule="auto"/>
        <w:rPr>
          <w:b/>
          <w:u w:val="single"/>
        </w:rPr>
      </w:pPr>
      <w:r w:rsidRPr="00DC5CC6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7D89BF98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BE2608" w:rsidRPr="00BE2608">
        <w:rPr>
          <w:bCs/>
        </w:rPr>
        <w:t>Jelentés a határozatok végrehajtásáról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77777777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4DFD">
        <w:t>Kőszegi Erzsébet Mária jegyző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42288B49" w:rsidR="001B0C28" w:rsidRPr="001B0C28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267C7DA6" w14:textId="1D5C6366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EB6436">
        <w:rPr>
          <w:b/>
          <w:sz w:val="28"/>
        </w:rPr>
        <w:t>1</w:t>
      </w:r>
      <w:r w:rsidRPr="00602176">
        <w:rPr>
          <w:b/>
          <w:sz w:val="28"/>
        </w:rPr>
        <w:t xml:space="preserve">. </w:t>
      </w:r>
      <w:r w:rsidR="00F841AD">
        <w:rPr>
          <w:b/>
          <w:sz w:val="28"/>
        </w:rPr>
        <w:t>július 12</w:t>
      </w:r>
      <w:r w:rsidR="00BE2608">
        <w:rPr>
          <w:b/>
          <w:sz w:val="28"/>
        </w:rPr>
        <w:t>-én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BE2608" w:rsidRPr="00602176">
        <w:rPr>
          <w:b/>
          <w:sz w:val="28"/>
        </w:rPr>
        <w:t>lejárt határidejű határozatok végrehajtásáról</w:t>
      </w:r>
    </w:p>
    <w:p w14:paraId="10ED18F5" w14:textId="49464F4C" w:rsidR="0037512C" w:rsidRDefault="0037512C" w:rsidP="0037512C">
      <w:pPr>
        <w:jc w:val="center"/>
        <w:rPr>
          <w:b/>
        </w:rPr>
      </w:pPr>
    </w:p>
    <w:p w14:paraId="295CF120" w14:textId="77777777" w:rsidR="00DE46E7" w:rsidRPr="00602176" w:rsidRDefault="00DE46E7" w:rsidP="0037512C">
      <w:pPr>
        <w:jc w:val="center"/>
        <w:rPr>
          <w:b/>
        </w:rPr>
      </w:pPr>
    </w:p>
    <w:p w14:paraId="72E325B3" w14:textId="77777777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77777777" w:rsidR="0037512C" w:rsidRDefault="0037512C" w:rsidP="0037512C">
      <w:pPr>
        <w:jc w:val="center"/>
        <w:rPr>
          <w:b/>
        </w:rPr>
      </w:pPr>
    </w:p>
    <w:p w14:paraId="40C43B09" w14:textId="41FC1D50" w:rsidR="000E3F36" w:rsidRDefault="00BE2608" w:rsidP="0054624D">
      <w:r>
        <w:t xml:space="preserve">Gádoros Nagyközségi Önkormányzat Képviselő-testületének </w:t>
      </w:r>
      <w:r>
        <w:rPr>
          <w:b/>
        </w:rPr>
        <w:t>2021</w:t>
      </w:r>
      <w:r w:rsidRPr="00971223">
        <w:rPr>
          <w:b/>
        </w:rPr>
        <w:t xml:space="preserve">. </w:t>
      </w:r>
      <w:r>
        <w:rPr>
          <w:b/>
        </w:rPr>
        <w:t xml:space="preserve">június 16-án megtartott rendkívüli zárt ülésén </w:t>
      </w:r>
      <w:r>
        <w:t xml:space="preserve">1/2021. (VI. 16.) KT határozattal </w:t>
      </w:r>
      <w:r w:rsidR="00883FED">
        <w:t>a K</w:t>
      </w:r>
      <w:r>
        <w:t>épviselő-testület a katolikus egyház kérelmét jóváhagyta.</w:t>
      </w:r>
    </w:p>
    <w:p w14:paraId="444180D9" w14:textId="5FAC9418" w:rsidR="00BE2608" w:rsidRPr="00883FED" w:rsidRDefault="00883FED" w:rsidP="0054624D">
      <w:pPr>
        <w:pStyle w:val="Listaszerbekezds"/>
        <w:numPr>
          <w:ilvl w:val="0"/>
          <w:numId w:val="30"/>
        </w:numPr>
        <w:rPr>
          <w:i/>
          <w:iCs/>
        </w:rPr>
      </w:pPr>
      <w:r w:rsidRPr="00883FED">
        <w:rPr>
          <w:i/>
          <w:iCs/>
          <w:lang w:val="hu-HU"/>
        </w:rPr>
        <w:t>Az intézkedés folyamatban van.</w:t>
      </w:r>
    </w:p>
    <w:p w14:paraId="7ABA417E" w14:textId="77777777" w:rsidR="00883FED" w:rsidRDefault="00883FED" w:rsidP="0054624D">
      <w:pPr>
        <w:pStyle w:val="Listaszerbekezds"/>
      </w:pPr>
    </w:p>
    <w:p w14:paraId="7F218ED2" w14:textId="128AADED" w:rsidR="00C074AA" w:rsidRDefault="00BE2608" w:rsidP="00C074AA">
      <w:r w:rsidRPr="00BE2608">
        <w:rPr>
          <w:bCs/>
          <w:sz w:val="22"/>
        </w:rPr>
        <w:t>2/2021. (VI. 16.) KT határozat</w:t>
      </w:r>
      <w:r>
        <w:rPr>
          <w:bCs/>
          <w:sz w:val="22"/>
        </w:rPr>
        <w:t xml:space="preserve">tal </w:t>
      </w:r>
      <w:r w:rsidR="00D90392">
        <w:rPr>
          <w:bCs/>
          <w:sz w:val="22"/>
        </w:rPr>
        <w:t xml:space="preserve">a </w:t>
      </w:r>
      <w:r w:rsidRPr="002C65ED">
        <w:t xml:space="preserve">Képviselő-testület </w:t>
      </w:r>
      <w:r w:rsidR="00C074AA" w:rsidRPr="002C65ED">
        <w:t>a</w:t>
      </w:r>
      <w:r w:rsidR="00C074AA">
        <w:t xml:space="preserve"> polgármester veszélyhelyzetben meghozott határozatait 2020. november 17. napjától 2020. december 30. napjáig 96-141. számon és a 2021. január 26. napjától 2021. május 31. napjáig 1-97. számon </w:t>
      </w:r>
      <w:r w:rsidR="00C074AA" w:rsidRPr="002C65ED">
        <w:t>megerősít</w:t>
      </w:r>
      <w:r w:rsidR="00C074AA">
        <w:t>ette.</w:t>
      </w:r>
    </w:p>
    <w:p w14:paraId="45710C18" w14:textId="786459FD" w:rsidR="00C074AA" w:rsidRPr="002C65ED" w:rsidRDefault="00C074AA" w:rsidP="00C074AA">
      <w:r>
        <w:t>A rendezvénynaptárba felvette 2021. július 3. napjával az Országos Kamionhúzó Liga versenyt.</w:t>
      </w:r>
    </w:p>
    <w:p w14:paraId="1CE9D933" w14:textId="2C665F83" w:rsidR="00C074AA" w:rsidRDefault="00C074AA" w:rsidP="00C074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40/2021. (III. 10.) Polgármesteri határozatot akként módosította, hogy a Gádoros, Bajcsy-Zsilinszky utca 80. szám alatti ingatlan lesz az állandó telephelye az Orosházi Kistérség Egyesített Gyermekjóléti Központja és Családsegítő Szolgálatának.</w:t>
      </w:r>
    </w:p>
    <w:p w14:paraId="100A7767" w14:textId="02476CC2" w:rsidR="00BE2608" w:rsidRPr="00883FED" w:rsidRDefault="00883FED" w:rsidP="0054624D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lang w:eastAsia="hu-HU"/>
        </w:rPr>
      </w:pPr>
      <w:r w:rsidRPr="00883FED">
        <w:rPr>
          <w:rFonts w:eastAsia="Times New Roman"/>
          <w:i/>
          <w:iCs/>
          <w:lang w:val="hu-HU" w:eastAsia="hu-HU"/>
        </w:rPr>
        <w:t xml:space="preserve">Az intézkedés megtörtént. </w:t>
      </w:r>
    </w:p>
    <w:p w14:paraId="5074BC4E" w14:textId="77777777" w:rsidR="00BE2608" w:rsidRDefault="00BE2608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0D6570F3" w14:textId="70D106CD" w:rsidR="00BE2608" w:rsidRDefault="00BE2608" w:rsidP="0054624D">
      <w:pPr>
        <w:contextualSpacing/>
      </w:pPr>
      <w:r w:rsidRPr="00BE2608">
        <w:rPr>
          <w:bCs/>
          <w:sz w:val="22"/>
        </w:rPr>
        <w:t>3/2021. (VI. 16.) KT határozat</w:t>
      </w:r>
      <w:r>
        <w:rPr>
          <w:bCs/>
          <w:sz w:val="22"/>
        </w:rPr>
        <w:t xml:space="preserve">tal </w:t>
      </w:r>
      <w:r w:rsidR="00D90392">
        <w:rPr>
          <w:bCs/>
          <w:sz w:val="22"/>
        </w:rPr>
        <w:t xml:space="preserve">a </w:t>
      </w:r>
      <w:r w:rsidRPr="002C65ED">
        <w:t>Képviselő-testület a</w:t>
      </w:r>
      <w:r>
        <w:t xml:space="preserve"> polgármester veszélyhelyzetben meghozott 2020. évben 8-10. számon, és 2021. évben 1-8. számon meghozott </w:t>
      </w:r>
      <w:r w:rsidRPr="002C65ED">
        <w:t xml:space="preserve">Polgármesteri </w:t>
      </w:r>
      <w:r>
        <w:t>rendeleteket</w:t>
      </w:r>
      <w:r w:rsidRPr="002C65ED">
        <w:t xml:space="preserve"> megerősít</w:t>
      </w:r>
      <w:r w:rsidR="00D90392">
        <w:t>ette.</w:t>
      </w:r>
    </w:p>
    <w:p w14:paraId="07AAC211" w14:textId="3C4C6F9D" w:rsidR="00BE2608" w:rsidRPr="00883FED" w:rsidRDefault="00883FED" w:rsidP="0054624D">
      <w:pPr>
        <w:pStyle w:val="Listaszerbekezds"/>
        <w:numPr>
          <w:ilvl w:val="0"/>
          <w:numId w:val="30"/>
        </w:numPr>
        <w:rPr>
          <w:i/>
          <w:iCs/>
        </w:rPr>
      </w:pPr>
      <w:r w:rsidRPr="00883FED">
        <w:rPr>
          <w:i/>
          <w:iCs/>
          <w:lang w:val="hu-HU"/>
        </w:rPr>
        <w:t>Az intézkedés megtörtént.</w:t>
      </w:r>
    </w:p>
    <w:p w14:paraId="0CD428BE" w14:textId="77777777" w:rsidR="00BE2608" w:rsidRDefault="00BE2608" w:rsidP="0054624D">
      <w:pPr>
        <w:contextualSpacing/>
        <w:rPr>
          <w:b/>
          <w:sz w:val="22"/>
        </w:rPr>
      </w:pPr>
    </w:p>
    <w:p w14:paraId="634DD7FF" w14:textId="5ED8B6F2" w:rsidR="00BE2608" w:rsidRDefault="00BE2608" w:rsidP="0054624D">
      <w:pPr>
        <w:contextualSpacing/>
      </w:pPr>
      <w:r w:rsidRPr="00BE2608">
        <w:rPr>
          <w:bCs/>
          <w:sz w:val="22"/>
        </w:rPr>
        <w:t>4/2021. (VI. 16.) KT határozat</w:t>
      </w:r>
      <w:r>
        <w:rPr>
          <w:bCs/>
          <w:sz w:val="22"/>
        </w:rPr>
        <w:t xml:space="preserve">tal </w:t>
      </w:r>
      <w:r w:rsidR="0054624D">
        <w:rPr>
          <w:bCs/>
          <w:sz w:val="22"/>
        </w:rPr>
        <w:t>a</w:t>
      </w:r>
      <w:r>
        <w:t xml:space="preserve"> Képviselő-testület tudomásul ve</w:t>
      </w:r>
      <w:r w:rsidR="00D90392">
        <w:t>tte</w:t>
      </w:r>
      <w:r>
        <w:t xml:space="preserve"> az Alföldvíz Zrt. részvényeseknek szóló tájékoztatását.</w:t>
      </w:r>
    </w:p>
    <w:p w14:paraId="3C643D3C" w14:textId="2ED4743C" w:rsidR="00BE2608" w:rsidRPr="00D90392" w:rsidRDefault="00D90392" w:rsidP="0054624D">
      <w:pPr>
        <w:pStyle w:val="Listaszerbekezds"/>
        <w:numPr>
          <w:ilvl w:val="0"/>
          <w:numId w:val="29"/>
        </w:numPr>
        <w:rPr>
          <w:i/>
          <w:iCs/>
        </w:rPr>
      </w:pPr>
      <w:r w:rsidRPr="00D90392">
        <w:rPr>
          <w:i/>
          <w:iCs/>
          <w:lang w:val="hu-HU"/>
        </w:rPr>
        <w:t>A Képviselő-testület tudomásul vette a tájékoztatást.</w:t>
      </w:r>
    </w:p>
    <w:p w14:paraId="2666EAB6" w14:textId="77777777" w:rsidR="00D90392" w:rsidRDefault="00D90392" w:rsidP="0054624D">
      <w:pPr>
        <w:contextualSpacing/>
        <w:rPr>
          <w:bCs/>
          <w:sz w:val="22"/>
        </w:rPr>
      </w:pPr>
    </w:p>
    <w:p w14:paraId="402A918F" w14:textId="21BFCB05" w:rsidR="00BE2608" w:rsidRPr="002C65ED" w:rsidRDefault="00BE2608" w:rsidP="0054624D">
      <w:pPr>
        <w:contextualSpacing/>
      </w:pPr>
      <w:r w:rsidRPr="00BE2608">
        <w:rPr>
          <w:bCs/>
          <w:sz w:val="22"/>
        </w:rPr>
        <w:t>5/2021. (VI. 16.) KT határozat</w:t>
      </w:r>
      <w:r>
        <w:rPr>
          <w:bCs/>
          <w:sz w:val="22"/>
        </w:rPr>
        <w:t xml:space="preserve">tal </w:t>
      </w:r>
      <w:r w:rsidR="00D90392">
        <w:rPr>
          <w:bCs/>
          <w:sz w:val="22"/>
        </w:rPr>
        <w:t xml:space="preserve">a </w:t>
      </w:r>
      <w:r w:rsidRPr="002C65ED">
        <w:t xml:space="preserve">Képviselő-testület </w:t>
      </w:r>
      <w:r>
        <w:t>dönt</w:t>
      </w:r>
      <w:r w:rsidR="00D90392">
        <w:t>ött</w:t>
      </w:r>
      <w:r>
        <w:t xml:space="preserve"> arról, hogy nem fogadja el Albert Julianna (5932 Gádoros, Báró </w:t>
      </w:r>
      <w:proofErr w:type="spellStart"/>
      <w:r>
        <w:t>Rudnyánszki</w:t>
      </w:r>
      <w:proofErr w:type="spellEnd"/>
      <w:r>
        <w:t xml:space="preserve"> u. 13.) lakostól az 5932 Gádoros, Attila u. 36. sz. alatti (710 hrsz.) telek </w:t>
      </w:r>
      <w:r w:rsidR="00C074AA">
        <w:t>felajánlását</w:t>
      </w:r>
      <w:r>
        <w:t xml:space="preserve">. </w:t>
      </w:r>
    </w:p>
    <w:p w14:paraId="3C1EEC3F" w14:textId="53D971C6" w:rsidR="00BE2608" w:rsidRPr="00D90392" w:rsidRDefault="00D90392" w:rsidP="0054624D">
      <w:pPr>
        <w:pStyle w:val="Listaszerbekezds"/>
        <w:numPr>
          <w:ilvl w:val="0"/>
          <w:numId w:val="29"/>
        </w:numPr>
        <w:rPr>
          <w:i/>
          <w:iCs/>
        </w:rPr>
      </w:pPr>
      <w:r w:rsidRPr="00D90392">
        <w:rPr>
          <w:i/>
          <w:iCs/>
          <w:lang w:val="hu-HU"/>
        </w:rPr>
        <w:t>A határozat megküldésre került a felajánló részére.</w:t>
      </w:r>
    </w:p>
    <w:p w14:paraId="57EEA4C0" w14:textId="77777777" w:rsidR="00D90392" w:rsidRDefault="00D90392" w:rsidP="0054624D">
      <w:pPr>
        <w:pStyle w:val="Listaszerbekezds"/>
      </w:pPr>
    </w:p>
    <w:p w14:paraId="35C1DF38" w14:textId="09EDE977" w:rsidR="003E7841" w:rsidRDefault="00BE2608" w:rsidP="003E7841">
      <w:r w:rsidRPr="00B13E03">
        <w:rPr>
          <w:bCs/>
          <w:sz w:val="22"/>
        </w:rPr>
        <w:t>6/2021. (VI. 16.) KT határozat</w:t>
      </w:r>
      <w:r w:rsidR="00B13E03">
        <w:rPr>
          <w:bCs/>
          <w:sz w:val="22"/>
        </w:rPr>
        <w:t xml:space="preserve">tal </w:t>
      </w:r>
      <w:r w:rsidR="00D90392">
        <w:rPr>
          <w:bCs/>
          <w:sz w:val="22"/>
        </w:rPr>
        <w:t xml:space="preserve">a </w:t>
      </w:r>
      <w:r>
        <w:t>Képviselő-testület</w:t>
      </w:r>
      <w:r w:rsidR="00D90392">
        <w:t xml:space="preserve"> </w:t>
      </w:r>
      <w:r w:rsidR="003E7841">
        <w:t>nem változtatott</w:t>
      </w:r>
      <w:r w:rsidR="003E7841" w:rsidRPr="00025869">
        <w:t xml:space="preserve"> </w:t>
      </w:r>
      <w:r w:rsidR="003E7841">
        <w:t>az 5932 Gádoros, Kossuth u. 31. sz. alatti ingatlanra meghozott 91/2021. (V. 31) Polgármesteri határozatban szereplő vételi áron.</w:t>
      </w:r>
    </w:p>
    <w:p w14:paraId="699D3D82" w14:textId="77777777" w:rsidR="003E7841" w:rsidRDefault="003E7841" w:rsidP="003E7841">
      <w:r>
        <w:t xml:space="preserve">Az 5932 Gádoros, Kossuth u. 31. sz. alatti ingatlan vételi árát </w:t>
      </w:r>
      <w:proofErr w:type="gramStart"/>
      <w:r>
        <w:t>300.000,-</w:t>
      </w:r>
      <w:proofErr w:type="gramEnd"/>
      <w:r>
        <w:t xml:space="preserve"> Ft, azaz Háromszázezer Forintban állapította meg.</w:t>
      </w:r>
    </w:p>
    <w:p w14:paraId="504DA015" w14:textId="45BBE4DD" w:rsidR="003E7841" w:rsidRDefault="003E7841" w:rsidP="003E7841">
      <w:r>
        <w:t>Amennyiben megállapodás születik, megbízták a Polgármestert az ügylet lebonyolításával.</w:t>
      </w:r>
    </w:p>
    <w:p w14:paraId="163522B7" w14:textId="59C39F55" w:rsidR="00BE2608" w:rsidRPr="003E7841" w:rsidRDefault="00D90392" w:rsidP="003E7841">
      <w:pPr>
        <w:pStyle w:val="Listaszerbekezds"/>
        <w:numPr>
          <w:ilvl w:val="0"/>
          <w:numId w:val="29"/>
        </w:numPr>
        <w:rPr>
          <w:i/>
          <w:iCs/>
        </w:rPr>
      </w:pPr>
      <w:r w:rsidRPr="003E7841">
        <w:rPr>
          <w:i/>
          <w:iCs/>
        </w:rPr>
        <w:t>A határozat megküldésre került a vállalkozónak.</w:t>
      </w:r>
    </w:p>
    <w:p w14:paraId="0D78DA05" w14:textId="77777777" w:rsidR="00D90392" w:rsidRDefault="00D90392" w:rsidP="0054624D">
      <w:pPr>
        <w:pStyle w:val="Listaszerbekezds"/>
      </w:pPr>
    </w:p>
    <w:p w14:paraId="7F20EC99" w14:textId="6CB6B032" w:rsidR="00DE46E7" w:rsidRPr="00690C03" w:rsidRDefault="00BE2608" w:rsidP="00DE46E7">
      <w:pPr>
        <w:suppressAutoHyphens/>
        <w:autoSpaceDE w:val="0"/>
        <w:rPr>
          <w:lang w:eastAsia="ar-SA"/>
        </w:rPr>
      </w:pPr>
      <w:r w:rsidRPr="00D90392">
        <w:rPr>
          <w:bCs/>
          <w:sz w:val="22"/>
        </w:rPr>
        <w:t>7/2021. (VI. 16.) KT határozat</w:t>
      </w:r>
      <w:r w:rsidR="00D90392">
        <w:rPr>
          <w:bCs/>
          <w:sz w:val="22"/>
        </w:rPr>
        <w:t xml:space="preserve">tal a </w:t>
      </w:r>
      <w:r w:rsidRPr="00690C03">
        <w:rPr>
          <w:lang w:eastAsia="ar-SA"/>
        </w:rPr>
        <w:t>Képviselő-testület úgy dönt</w:t>
      </w:r>
      <w:r w:rsidR="00D90392">
        <w:rPr>
          <w:lang w:eastAsia="ar-SA"/>
        </w:rPr>
        <w:t>ött</w:t>
      </w:r>
      <w:r w:rsidRPr="00690C03">
        <w:rPr>
          <w:lang w:eastAsia="ar-SA"/>
        </w:rPr>
        <w:t xml:space="preserve">, </w:t>
      </w:r>
      <w:r w:rsidR="00DE46E7" w:rsidRPr="00690C03">
        <w:rPr>
          <w:lang w:eastAsia="ar-SA"/>
        </w:rPr>
        <w:t>hogy a Napközi Otthonos Óvodája intézményvezetői (magasabb vezetői) beosztásának betöltésére benyújtott pályázatok előzetes véleményezésére bizottságot hoz létre, mely bizottság feladata teljesítésével szűnik meg.</w:t>
      </w:r>
    </w:p>
    <w:p w14:paraId="2D219794" w14:textId="77777777" w:rsidR="00DE46E7" w:rsidRPr="00690C03" w:rsidRDefault="00DE46E7" w:rsidP="00DE46E7">
      <w:pPr>
        <w:suppressAutoHyphens/>
        <w:autoSpaceDE w:val="0"/>
        <w:rPr>
          <w:lang w:eastAsia="ar-SA"/>
        </w:rPr>
      </w:pPr>
      <w:r w:rsidRPr="00690C03">
        <w:rPr>
          <w:lang w:eastAsia="ar-SA"/>
        </w:rPr>
        <w:lastRenderedPageBreak/>
        <w:t xml:space="preserve">A bizottság tagjai: </w:t>
      </w:r>
      <w:proofErr w:type="spellStart"/>
      <w:r w:rsidRPr="00690C03">
        <w:rPr>
          <w:lang w:eastAsia="ar-SA"/>
        </w:rPr>
        <w:t>Szilágyiné</w:t>
      </w:r>
      <w:proofErr w:type="spellEnd"/>
      <w:r w:rsidRPr="00690C03">
        <w:rPr>
          <w:lang w:eastAsia="ar-SA"/>
        </w:rPr>
        <w:t xml:space="preserve"> Solymosi Mária</w:t>
      </w:r>
      <w:r>
        <w:rPr>
          <w:lang w:eastAsia="ar-SA"/>
        </w:rPr>
        <w:t xml:space="preserve"> elnök, Jávorcsik János Dávid Képviselő-testületi tag, és Kissné Horváth Hajnalka Kisboldogasszony Katolikus Általános Iskola Igazgatóhelyettes.</w:t>
      </w:r>
    </w:p>
    <w:p w14:paraId="776836D7" w14:textId="714F97D1" w:rsidR="00BE2608" w:rsidRPr="00DE46E7" w:rsidRDefault="00D90392" w:rsidP="00DE46E7">
      <w:pPr>
        <w:pStyle w:val="Listaszerbekezds"/>
        <w:numPr>
          <w:ilvl w:val="0"/>
          <w:numId w:val="29"/>
        </w:numPr>
        <w:rPr>
          <w:i/>
          <w:iCs/>
          <w:lang w:eastAsia="ar-SA"/>
        </w:rPr>
      </w:pPr>
      <w:r w:rsidRPr="00DE46E7">
        <w:rPr>
          <w:i/>
          <w:iCs/>
          <w:lang w:eastAsia="ar-SA"/>
        </w:rPr>
        <w:t>Az intézkedés folyamatban.</w:t>
      </w:r>
    </w:p>
    <w:p w14:paraId="29A2DCBC" w14:textId="67FAEAB7" w:rsidR="00BE2608" w:rsidRDefault="00BE2608" w:rsidP="0054624D"/>
    <w:p w14:paraId="5AD63A3A" w14:textId="77777777" w:rsidR="003F6454" w:rsidRDefault="003F6454" w:rsidP="003F6454"/>
    <w:p w14:paraId="5E7B9C6C" w14:textId="4F54487B" w:rsidR="00DE46E7" w:rsidRPr="00690C03" w:rsidRDefault="003F6454" w:rsidP="00DE46E7">
      <w:pPr>
        <w:suppressAutoHyphens/>
        <w:autoSpaceDE w:val="0"/>
        <w:rPr>
          <w:lang w:eastAsia="ar-SA"/>
        </w:rPr>
      </w:pPr>
      <w:r w:rsidRPr="003F6454">
        <w:rPr>
          <w:bCs/>
          <w:sz w:val="22"/>
        </w:rPr>
        <w:t>8/2021. (VI. 16.) KT határozat</w:t>
      </w:r>
      <w:r>
        <w:rPr>
          <w:bCs/>
          <w:sz w:val="22"/>
        </w:rPr>
        <w:t>tal a</w:t>
      </w:r>
      <w:r w:rsidRPr="00690C03">
        <w:rPr>
          <w:lang w:eastAsia="ar-SA"/>
        </w:rPr>
        <w:t xml:space="preserve"> Képviselő-testület úgy dönt</w:t>
      </w:r>
      <w:r w:rsidR="003E7841">
        <w:rPr>
          <w:lang w:eastAsia="ar-SA"/>
        </w:rPr>
        <w:t>ött</w:t>
      </w:r>
      <w:r w:rsidRPr="00690C03">
        <w:rPr>
          <w:lang w:eastAsia="ar-SA"/>
        </w:rPr>
        <w:t xml:space="preserve">, hogy </w:t>
      </w:r>
      <w:r w:rsidR="00DE46E7" w:rsidRPr="00690C03">
        <w:rPr>
          <w:lang w:eastAsia="ar-SA"/>
        </w:rPr>
        <w:t xml:space="preserve">a </w:t>
      </w:r>
      <w:r w:rsidR="00DE46E7">
        <w:rPr>
          <w:lang w:eastAsia="ar-SA"/>
        </w:rPr>
        <w:t>Justh Zsigmond Művelődési Ház és Könyvtár</w:t>
      </w:r>
      <w:r w:rsidR="00DE46E7" w:rsidRPr="00690C03">
        <w:rPr>
          <w:lang w:eastAsia="ar-SA"/>
        </w:rPr>
        <w:t xml:space="preserve"> intézményvezetői (magasabb vezetői) beosztásának betöltésére benyújtott pályázatok előzetes véleményezésére bizottságot hoz létre, mely bizottság feladata teljesítésével szűnik meg.</w:t>
      </w:r>
    </w:p>
    <w:p w14:paraId="472CB419" w14:textId="77777777" w:rsidR="00DE46E7" w:rsidRPr="00690C03" w:rsidRDefault="00DE46E7" w:rsidP="00DE46E7">
      <w:pPr>
        <w:suppressAutoHyphens/>
        <w:autoSpaceDE w:val="0"/>
        <w:rPr>
          <w:lang w:eastAsia="ar-SA"/>
        </w:rPr>
      </w:pPr>
      <w:r w:rsidRPr="00690C03">
        <w:rPr>
          <w:lang w:eastAsia="ar-SA"/>
        </w:rPr>
        <w:t xml:space="preserve">A bizottság tagjai: </w:t>
      </w:r>
      <w:r>
        <w:rPr>
          <w:lang w:eastAsia="ar-SA"/>
        </w:rPr>
        <w:t>Csibor Márton</w:t>
      </w:r>
      <w:r w:rsidRPr="00D4671A">
        <w:rPr>
          <w:lang w:eastAsia="ar-SA"/>
        </w:rPr>
        <w:t xml:space="preserve"> </w:t>
      </w:r>
      <w:r>
        <w:rPr>
          <w:lang w:eastAsia="ar-SA"/>
        </w:rPr>
        <w:t xml:space="preserve">a Nemzeti Művelődési Intézet Békés Megyei Igazgatóságának Megyei Igazgatója elnök, Simondán Vilmos Képviselő-testületi tag, és </w:t>
      </w:r>
      <w:proofErr w:type="spellStart"/>
      <w:r>
        <w:rPr>
          <w:lang w:eastAsia="ar-SA"/>
        </w:rPr>
        <w:t>Kozmer</w:t>
      </w:r>
      <w:proofErr w:type="spellEnd"/>
      <w:r>
        <w:rPr>
          <w:lang w:eastAsia="ar-SA"/>
        </w:rPr>
        <w:t xml:space="preserve"> Imre Kisboldogasszony Katolikus Általános Iskola Igazgató.</w:t>
      </w:r>
    </w:p>
    <w:p w14:paraId="1D60E2E0" w14:textId="7570F136" w:rsidR="003F6454" w:rsidRPr="00DE46E7" w:rsidRDefault="003F6454" w:rsidP="00DE46E7">
      <w:pPr>
        <w:pStyle w:val="Listaszerbekezds"/>
        <w:numPr>
          <w:ilvl w:val="0"/>
          <w:numId w:val="29"/>
        </w:numPr>
        <w:rPr>
          <w:i/>
          <w:iCs/>
          <w:lang w:eastAsia="ar-SA"/>
        </w:rPr>
      </w:pPr>
      <w:r w:rsidRPr="00DE46E7">
        <w:rPr>
          <w:i/>
          <w:iCs/>
          <w:lang w:eastAsia="ar-SA"/>
        </w:rPr>
        <w:t>Az intézkedés folyamatban.</w:t>
      </w:r>
    </w:p>
    <w:p w14:paraId="06144A39" w14:textId="77777777" w:rsidR="003F6454" w:rsidRPr="003F6454" w:rsidRDefault="003F6454" w:rsidP="003F6454">
      <w:pPr>
        <w:rPr>
          <w:u w:val="single"/>
        </w:rPr>
      </w:pPr>
    </w:p>
    <w:p w14:paraId="166C3224" w14:textId="36F636C4" w:rsidR="003F6454" w:rsidRDefault="003F6454" w:rsidP="003E7841">
      <w:pPr>
        <w:contextualSpacing/>
      </w:pPr>
      <w:r w:rsidRPr="003F6454">
        <w:rPr>
          <w:bCs/>
          <w:sz w:val="22"/>
        </w:rPr>
        <w:t>9/2021. (VI. 16.) KT határozat</w:t>
      </w:r>
      <w:r>
        <w:rPr>
          <w:bCs/>
          <w:sz w:val="22"/>
        </w:rPr>
        <w:t>tal a Ké</w:t>
      </w:r>
      <w:r>
        <w:t>pviselő-testület dönt</w:t>
      </w:r>
      <w:r w:rsidR="003E7841">
        <w:t xml:space="preserve">ött </w:t>
      </w:r>
      <w:r>
        <w:t>arról, hogy a Gádoros Nagyközség közigazgatási területén a házi gyermekorvosi ellátás körzetét 2021. július 01. napjától betöltetlen körzetté nyilvánítja.</w:t>
      </w:r>
    </w:p>
    <w:p w14:paraId="6CD3F438" w14:textId="6F801C49" w:rsidR="003F6454" w:rsidRDefault="003F6454" w:rsidP="003F6454">
      <w:r>
        <w:t>Felhatalmaz</w:t>
      </w:r>
      <w:r w:rsidR="003E7841">
        <w:t>t</w:t>
      </w:r>
      <w:r>
        <w:t>a a Polgármester Urat a gyermekorvosi körzet betöltése érdekében a szükséges intézkedés megtételére</w:t>
      </w:r>
    </w:p>
    <w:p w14:paraId="1A4CEA21" w14:textId="2A27EA77" w:rsidR="003F6454" w:rsidRPr="003F6454" w:rsidRDefault="003F6454" w:rsidP="003F6454">
      <w:pPr>
        <w:pStyle w:val="Listaszerbekezds"/>
        <w:numPr>
          <w:ilvl w:val="0"/>
          <w:numId w:val="29"/>
        </w:numPr>
        <w:rPr>
          <w:i/>
          <w:iCs/>
        </w:rPr>
      </w:pPr>
      <w:r w:rsidRPr="003F6454">
        <w:rPr>
          <w:i/>
          <w:iCs/>
          <w:lang w:val="hu-HU"/>
        </w:rPr>
        <w:t>Az intézkedés folyamatban.</w:t>
      </w:r>
    </w:p>
    <w:p w14:paraId="200B6731" w14:textId="77777777" w:rsidR="00BE2608" w:rsidRPr="00F45087" w:rsidRDefault="00BE2608" w:rsidP="0054624D"/>
    <w:p w14:paraId="1358B280" w14:textId="7292B5D7" w:rsidR="002D4D48" w:rsidRPr="002C65ED" w:rsidRDefault="002D4D48" w:rsidP="0054624D">
      <w:pPr>
        <w:rPr>
          <w:b/>
          <w:u w:val="single"/>
        </w:rPr>
      </w:pPr>
      <w:r w:rsidRPr="002C65ED">
        <w:rPr>
          <w:b/>
          <w:u w:val="single"/>
        </w:rPr>
        <w:t>Határozati javaslat</w:t>
      </w:r>
      <w:r w:rsidR="00BE2608">
        <w:rPr>
          <w:b/>
          <w:u w:val="single"/>
        </w:rPr>
        <w:t>:</w:t>
      </w:r>
    </w:p>
    <w:p w14:paraId="3FAA4DE1" w14:textId="77777777" w:rsidR="00D46F7E" w:rsidRDefault="00D46F7E" w:rsidP="0054624D">
      <w:r>
        <w:t xml:space="preserve">Gádoros Nagyközség Önkormányzat Képviselő-testülete a lejárt határidejű határozatok végrehajtásáról szóló tájékoztatót elfogadja. </w:t>
      </w:r>
    </w:p>
    <w:p w14:paraId="2AFE6A36" w14:textId="7BFDB2D5" w:rsidR="009D65CF" w:rsidRDefault="009D65CF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EC28FEC" w14:textId="4E8C50FA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Felelős: </w:t>
      </w:r>
      <w:r>
        <w:rPr>
          <w:rFonts w:eastAsia="Times New Roman"/>
          <w:lang w:eastAsia="hu-HU"/>
        </w:rPr>
        <w:tab/>
        <w:t>Dr. Szilágyi Tibor polgármester</w:t>
      </w:r>
    </w:p>
    <w:p w14:paraId="780B69CC" w14:textId="0F1F0041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Határidő: </w:t>
      </w:r>
      <w:r>
        <w:rPr>
          <w:rFonts w:eastAsia="Times New Roman"/>
          <w:lang w:eastAsia="hu-HU"/>
        </w:rPr>
        <w:tab/>
        <w:t>értelem szerint</w:t>
      </w:r>
    </w:p>
    <w:p w14:paraId="335975A9" w14:textId="0A03A924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97C8E43" w14:textId="77777777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D3D5675" w14:textId="77777777" w:rsidR="00C31E91" w:rsidRPr="002C65ED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352AB33A" w14:textId="09395111" w:rsidR="00D42428" w:rsidRPr="002C65ED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>202</w:t>
      </w:r>
      <w:r w:rsidR="005D0685">
        <w:rPr>
          <w:rFonts w:eastAsia="Times New Roman"/>
          <w:lang w:eastAsia="hu-HU"/>
        </w:rPr>
        <w:t>1</w:t>
      </w:r>
      <w:r w:rsidR="00426D80" w:rsidRPr="002C65ED">
        <w:rPr>
          <w:rFonts w:eastAsia="Times New Roman"/>
          <w:lang w:eastAsia="hu-HU"/>
        </w:rPr>
        <w:t xml:space="preserve">. </w:t>
      </w:r>
      <w:r w:rsidR="00306487" w:rsidRPr="002C65ED">
        <w:rPr>
          <w:rFonts w:eastAsia="Times New Roman"/>
          <w:lang w:eastAsia="hu-HU"/>
        </w:rPr>
        <w:t>június</w:t>
      </w:r>
      <w:r w:rsidR="00D46F7E">
        <w:rPr>
          <w:rFonts w:eastAsia="Times New Roman"/>
          <w:lang w:eastAsia="hu-HU"/>
        </w:rPr>
        <w:t xml:space="preserve"> 2</w:t>
      </w:r>
      <w:r w:rsidR="008C4E3F">
        <w:rPr>
          <w:rFonts w:eastAsia="Times New Roman"/>
          <w:lang w:eastAsia="hu-HU"/>
        </w:rPr>
        <w:t>8</w:t>
      </w:r>
      <w:r w:rsidR="00B6087D">
        <w:rPr>
          <w:rFonts w:eastAsia="Times New Roman"/>
          <w:lang w:eastAsia="hu-HU"/>
        </w:rPr>
        <w:t>.</w:t>
      </w:r>
    </w:p>
    <w:p w14:paraId="422A8120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Pr="002C65ED">
        <w:rPr>
          <w:rFonts w:eastAsia="Times New Roman"/>
          <w:lang w:eastAsia="hu-HU"/>
        </w:rPr>
        <w:t xml:space="preserve"> </w:t>
      </w:r>
    </w:p>
    <w:p w14:paraId="73A88648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15"/>
  </w:num>
  <w:num w:numId="5">
    <w:abstractNumId w:val="8"/>
  </w:num>
  <w:num w:numId="6">
    <w:abstractNumId w:val="7"/>
  </w:num>
  <w:num w:numId="7">
    <w:abstractNumId w:val="25"/>
  </w:num>
  <w:num w:numId="8">
    <w:abstractNumId w:val="21"/>
  </w:num>
  <w:num w:numId="9">
    <w:abstractNumId w:val="10"/>
  </w:num>
  <w:num w:numId="10">
    <w:abstractNumId w:val="23"/>
  </w:num>
  <w:num w:numId="11">
    <w:abstractNumId w:val="24"/>
  </w:num>
  <w:num w:numId="12">
    <w:abstractNumId w:val="20"/>
  </w:num>
  <w:num w:numId="13">
    <w:abstractNumId w:val="0"/>
  </w:num>
  <w:num w:numId="14">
    <w:abstractNumId w:val="19"/>
  </w:num>
  <w:num w:numId="15">
    <w:abstractNumId w:val="29"/>
  </w:num>
  <w:num w:numId="16">
    <w:abstractNumId w:val="3"/>
  </w:num>
  <w:num w:numId="17">
    <w:abstractNumId w:val="31"/>
  </w:num>
  <w:num w:numId="18">
    <w:abstractNumId w:val="28"/>
  </w:num>
  <w:num w:numId="19">
    <w:abstractNumId w:val="13"/>
  </w:num>
  <w:num w:numId="20">
    <w:abstractNumId w:val="6"/>
  </w:num>
  <w:num w:numId="21">
    <w:abstractNumId w:val="30"/>
  </w:num>
  <w:num w:numId="22">
    <w:abstractNumId w:val="26"/>
  </w:num>
  <w:num w:numId="23">
    <w:abstractNumId w:val="18"/>
  </w:num>
  <w:num w:numId="24">
    <w:abstractNumId w:val="9"/>
  </w:num>
  <w:num w:numId="25">
    <w:abstractNumId w:val="32"/>
  </w:num>
  <w:num w:numId="26">
    <w:abstractNumId w:val="22"/>
  </w:num>
  <w:num w:numId="27">
    <w:abstractNumId w:val="16"/>
  </w:num>
  <w:num w:numId="28">
    <w:abstractNumId w:val="17"/>
  </w:num>
  <w:num w:numId="29">
    <w:abstractNumId w:val="14"/>
  </w:num>
  <w:num w:numId="30">
    <w:abstractNumId w:val="27"/>
  </w:num>
  <w:num w:numId="31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3024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B6C84"/>
    <w:rsid w:val="000C112D"/>
    <w:rsid w:val="000C4DFD"/>
    <w:rsid w:val="000D118B"/>
    <w:rsid w:val="000D5B0B"/>
    <w:rsid w:val="000D6B25"/>
    <w:rsid w:val="000E0403"/>
    <w:rsid w:val="000E23E5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549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801DF"/>
    <w:rsid w:val="00381847"/>
    <w:rsid w:val="0038207F"/>
    <w:rsid w:val="0038475F"/>
    <w:rsid w:val="00385333"/>
    <w:rsid w:val="003868FE"/>
    <w:rsid w:val="003914C8"/>
    <w:rsid w:val="00391CEB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D1712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C52E5"/>
    <w:rsid w:val="004C5800"/>
    <w:rsid w:val="004D1604"/>
    <w:rsid w:val="004D3626"/>
    <w:rsid w:val="004D3F24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2928"/>
    <w:rsid w:val="006A3B5E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13E03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074AA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6AC9"/>
    <w:rsid w:val="00F67468"/>
    <w:rsid w:val="00F73663"/>
    <w:rsid w:val="00F7415B"/>
    <w:rsid w:val="00F75513"/>
    <w:rsid w:val="00F77A30"/>
    <w:rsid w:val="00F77E93"/>
    <w:rsid w:val="00F841AD"/>
    <w:rsid w:val="00F84762"/>
    <w:rsid w:val="00F8481F"/>
    <w:rsid w:val="00F91247"/>
    <w:rsid w:val="00F92F03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587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33</cp:revision>
  <cp:lastPrinted>2021-06-11T10:00:00Z</cp:lastPrinted>
  <dcterms:created xsi:type="dcterms:W3CDTF">2020-06-26T08:32:00Z</dcterms:created>
  <dcterms:modified xsi:type="dcterms:W3CDTF">2021-07-12T07:07:00Z</dcterms:modified>
</cp:coreProperties>
</file>